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9690C" w:rsidRDefault="0029690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Heidelberger Bibliotheken für Physiker</w:t>
      </w:r>
    </w:p>
    <w:p w:rsidR="0029690C" w:rsidRDefault="0029690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t xml:space="preserve">und Wissenschaftliche Informationsrecherche </w:t>
      </w:r>
    </w:p>
    <w:p w:rsidR="0029690C" w:rsidRDefault="002969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9690C" w:rsidRDefault="00147AF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Übung 1</w:t>
      </w:r>
      <w:r w:rsidR="0029690C">
        <w:rPr>
          <w:rFonts w:ascii="Arial" w:hAnsi="Arial" w:cs="Arial"/>
          <w:b/>
          <w:sz w:val="22"/>
          <w:szCs w:val="22"/>
        </w:rPr>
        <w:t>:</w:t>
      </w:r>
    </w:p>
    <w:p w:rsidR="0029690C" w:rsidRDefault="002969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A2574" w:rsidRPr="005A2574" w:rsidRDefault="005A2574" w:rsidP="005A2574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5A2574">
        <w:rPr>
          <w:rFonts w:ascii="Arial" w:eastAsia="Arial" w:hAnsi="Arial" w:cs="Arial"/>
          <w:sz w:val="22"/>
          <w:szCs w:val="22"/>
        </w:rPr>
        <w:t>Welches ist die neueste in Heidelberg verfügb</w:t>
      </w:r>
      <w:r w:rsidR="002D20E6">
        <w:rPr>
          <w:rFonts w:ascii="Arial" w:eastAsia="Arial" w:hAnsi="Arial" w:cs="Arial"/>
          <w:sz w:val="22"/>
          <w:szCs w:val="22"/>
        </w:rPr>
        <w:t>are Auflage der folgenden Titel? W</w:t>
      </w:r>
      <w:r w:rsidRPr="005A2574">
        <w:rPr>
          <w:rFonts w:ascii="Arial" w:eastAsia="Arial" w:hAnsi="Arial" w:cs="Arial"/>
          <w:sz w:val="22"/>
          <w:szCs w:val="22"/>
        </w:rPr>
        <w:t xml:space="preserve">ie viele </w:t>
      </w:r>
      <w:r w:rsidR="002D20E6">
        <w:rPr>
          <w:rFonts w:ascii="Arial" w:eastAsia="Arial" w:hAnsi="Arial" w:cs="Arial"/>
          <w:sz w:val="22"/>
          <w:szCs w:val="22"/>
        </w:rPr>
        <w:t>g</w:t>
      </w:r>
      <w:r w:rsidR="002D20E6">
        <w:rPr>
          <w:rFonts w:ascii="Arial" w:eastAsia="Arial" w:hAnsi="Arial" w:cs="Arial"/>
          <w:sz w:val="22"/>
          <w:szCs w:val="22"/>
        </w:rPr>
        <w:t>e</w:t>
      </w:r>
      <w:r w:rsidR="002D20E6">
        <w:rPr>
          <w:rFonts w:ascii="Arial" w:eastAsia="Arial" w:hAnsi="Arial" w:cs="Arial"/>
          <w:sz w:val="22"/>
          <w:szCs w:val="22"/>
        </w:rPr>
        <w:t xml:space="preserve">druckte </w:t>
      </w:r>
      <w:r w:rsidRPr="005A2574">
        <w:rPr>
          <w:rFonts w:ascii="Arial" w:eastAsia="Arial" w:hAnsi="Arial" w:cs="Arial"/>
          <w:sz w:val="22"/>
          <w:szCs w:val="22"/>
        </w:rPr>
        <w:t>Exemplare dieser Auflage gibt es und wo findet man sie in der Bibliothek?</w:t>
      </w:r>
      <w:r w:rsidR="002D20E6">
        <w:rPr>
          <w:rFonts w:ascii="Arial" w:eastAsia="Arial" w:hAnsi="Arial" w:cs="Arial"/>
          <w:sz w:val="22"/>
          <w:szCs w:val="22"/>
        </w:rPr>
        <w:t xml:space="preserve"> Welche Titel gibt es auch als E-Book?</w:t>
      </w:r>
      <w:bookmarkStart w:id="0" w:name="_GoBack"/>
      <w:bookmarkEnd w:id="0"/>
    </w:p>
    <w:p w:rsidR="008B0CC0" w:rsidRPr="005A2574" w:rsidRDefault="005A2574" w:rsidP="005A2574">
      <w:pPr>
        <w:numPr>
          <w:ilvl w:val="0"/>
          <w:numId w:val="5"/>
        </w:numPr>
        <w:tabs>
          <w:tab w:val="clear" w:pos="720"/>
          <w:tab w:val="left" w:pos="705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5A2574">
        <w:rPr>
          <w:rFonts w:ascii="Arial" w:eastAsia="Arial" w:hAnsi="Arial" w:cs="Arial"/>
          <w:sz w:val="22"/>
          <w:szCs w:val="22"/>
        </w:rPr>
        <w:t>Gerthsen</w:t>
      </w:r>
      <w:proofErr w:type="spellEnd"/>
      <w:r w:rsidRPr="005A2574">
        <w:rPr>
          <w:rFonts w:ascii="Arial" w:eastAsia="Arial" w:hAnsi="Arial" w:cs="Arial"/>
          <w:sz w:val="22"/>
          <w:szCs w:val="22"/>
        </w:rPr>
        <w:t>: Physik</w:t>
      </w:r>
    </w:p>
    <w:p w:rsidR="008B0CC0" w:rsidRPr="005A2574" w:rsidRDefault="005A2574" w:rsidP="005A2574">
      <w:pPr>
        <w:numPr>
          <w:ilvl w:val="0"/>
          <w:numId w:val="5"/>
        </w:numPr>
        <w:tabs>
          <w:tab w:val="clear" w:pos="720"/>
          <w:tab w:val="left" w:pos="705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5A2574">
        <w:rPr>
          <w:rFonts w:ascii="Arial" w:eastAsia="Arial" w:hAnsi="Arial" w:cs="Arial"/>
          <w:sz w:val="22"/>
          <w:szCs w:val="22"/>
        </w:rPr>
        <w:t>Demtröder</w:t>
      </w:r>
      <w:proofErr w:type="spellEnd"/>
      <w:r w:rsidRPr="005A2574">
        <w:rPr>
          <w:rFonts w:ascii="Arial" w:eastAsia="Arial" w:hAnsi="Arial" w:cs="Arial"/>
          <w:sz w:val="22"/>
          <w:szCs w:val="22"/>
        </w:rPr>
        <w:t xml:space="preserve">: Experimentalphysik </w:t>
      </w:r>
      <w:r w:rsidR="00615F7A">
        <w:rPr>
          <w:rFonts w:ascii="Arial" w:eastAsia="Arial" w:hAnsi="Arial" w:cs="Arial"/>
          <w:sz w:val="22"/>
          <w:szCs w:val="22"/>
        </w:rPr>
        <w:t>(</w:t>
      </w:r>
      <w:r w:rsidRPr="005A2574">
        <w:rPr>
          <w:rFonts w:ascii="Arial" w:eastAsia="Arial" w:hAnsi="Arial" w:cs="Arial"/>
          <w:sz w:val="22"/>
          <w:szCs w:val="22"/>
        </w:rPr>
        <w:t>Band 1: Mechanik und Wärme</w:t>
      </w:r>
      <w:r w:rsidR="00615F7A">
        <w:rPr>
          <w:rFonts w:ascii="Arial" w:eastAsia="Arial" w:hAnsi="Arial" w:cs="Arial"/>
          <w:sz w:val="22"/>
          <w:szCs w:val="22"/>
        </w:rPr>
        <w:t>)</w:t>
      </w:r>
    </w:p>
    <w:p w:rsidR="008B0CC0" w:rsidRPr="005A2574" w:rsidRDefault="005A2574" w:rsidP="005A2574">
      <w:pPr>
        <w:numPr>
          <w:ilvl w:val="0"/>
          <w:numId w:val="5"/>
        </w:numPr>
        <w:tabs>
          <w:tab w:val="clear" w:pos="720"/>
          <w:tab w:val="left" w:pos="705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5A2574">
        <w:rPr>
          <w:rFonts w:ascii="Arial" w:eastAsia="Arial" w:hAnsi="Arial" w:cs="Arial"/>
          <w:sz w:val="22"/>
          <w:szCs w:val="22"/>
        </w:rPr>
        <w:t>H. Klingbeil: Elektromagnetische Feldtheorie</w:t>
      </w:r>
    </w:p>
    <w:p w:rsidR="008B0CC0" w:rsidRPr="005A2574" w:rsidRDefault="005A2574" w:rsidP="005A2574">
      <w:pPr>
        <w:numPr>
          <w:ilvl w:val="0"/>
          <w:numId w:val="5"/>
        </w:numPr>
        <w:tabs>
          <w:tab w:val="clear" w:pos="720"/>
          <w:tab w:val="left" w:pos="705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5A2574">
        <w:rPr>
          <w:rFonts w:ascii="Arial" w:eastAsia="Arial" w:hAnsi="Arial" w:cs="Arial"/>
          <w:sz w:val="22"/>
          <w:szCs w:val="22"/>
          <w:lang w:val="en-US"/>
        </w:rPr>
        <w:t xml:space="preserve">Mayor, </w:t>
      </w:r>
      <w:proofErr w:type="spellStart"/>
      <w:r w:rsidRPr="005A2574">
        <w:rPr>
          <w:rFonts w:ascii="Arial" w:eastAsia="Arial" w:hAnsi="Arial" w:cs="Arial"/>
          <w:sz w:val="22"/>
          <w:szCs w:val="22"/>
          <w:lang w:val="en-US"/>
        </w:rPr>
        <w:t>Queloz</w:t>
      </w:r>
      <w:proofErr w:type="spellEnd"/>
      <w:r w:rsidRPr="005A2574">
        <w:rPr>
          <w:rFonts w:ascii="Arial" w:eastAsia="Arial" w:hAnsi="Arial" w:cs="Arial"/>
          <w:sz w:val="22"/>
          <w:szCs w:val="22"/>
          <w:lang w:val="en-US"/>
        </w:rPr>
        <w:t xml:space="preserve">: A </w:t>
      </w:r>
      <w:proofErr w:type="spellStart"/>
      <w:proofErr w:type="gramStart"/>
      <w:r w:rsidRPr="005A2574">
        <w:rPr>
          <w:rFonts w:ascii="Arial" w:eastAsia="Arial" w:hAnsi="Arial" w:cs="Arial"/>
          <w:sz w:val="22"/>
          <w:szCs w:val="22"/>
          <w:lang w:val="en-US"/>
        </w:rPr>
        <w:t>jupiter</w:t>
      </w:r>
      <w:proofErr w:type="spellEnd"/>
      <w:proofErr w:type="gramEnd"/>
      <w:r w:rsidRPr="005A2574">
        <w:rPr>
          <w:rFonts w:ascii="Arial" w:eastAsia="Arial" w:hAnsi="Arial" w:cs="Arial"/>
          <w:sz w:val="22"/>
          <w:szCs w:val="22"/>
          <w:lang w:val="en-US"/>
        </w:rPr>
        <w:t xml:space="preserve"> mass companion to a solar-type star. </w:t>
      </w:r>
      <w:r w:rsidRPr="005A2574">
        <w:rPr>
          <w:rFonts w:ascii="Arial" w:eastAsia="Arial" w:hAnsi="Arial" w:cs="Arial"/>
          <w:sz w:val="22"/>
          <w:szCs w:val="22"/>
        </w:rPr>
        <w:t>In: Nature</w:t>
      </w:r>
      <w:r w:rsidR="00DD6511">
        <w:rPr>
          <w:rFonts w:ascii="Arial" w:eastAsia="Arial" w:hAnsi="Arial" w:cs="Arial"/>
          <w:sz w:val="22"/>
          <w:szCs w:val="22"/>
        </w:rPr>
        <w:t xml:space="preserve"> 378 , pp.355-359</w:t>
      </w:r>
      <w:r w:rsidRPr="005A2574">
        <w:rPr>
          <w:rFonts w:ascii="Arial" w:eastAsia="Arial" w:hAnsi="Arial" w:cs="Arial"/>
          <w:sz w:val="22"/>
          <w:szCs w:val="22"/>
        </w:rPr>
        <w:t>.</w:t>
      </w:r>
    </w:p>
    <w:p w:rsidR="0029690C" w:rsidRPr="00147AF7" w:rsidRDefault="0029690C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:rsidR="0029690C" w:rsidRDefault="002969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Übung 3</w:t>
      </w:r>
    </w:p>
    <w:p w:rsidR="0029690C" w:rsidRDefault="002969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9690C" w:rsidRDefault="0029690C">
      <w:pPr>
        <w:spacing w:line="360" w:lineRule="auto"/>
        <w:jc w:val="both"/>
      </w:pPr>
      <w:r>
        <w:rPr>
          <w:rFonts w:ascii="Arial" w:hAnsi="Arial" w:cs="Arial"/>
          <w:sz w:val="22"/>
          <w:szCs w:val="22"/>
        </w:rPr>
        <w:t>Nehmen wir an Sie besuchen ein Astronomie-Seminar und sollen dort einen Seminarvortrag zum Thema „Die Entdeckung extrasolarer Planeten“ halten. (Als extrasolare Planeten oder Exoplaneten bezeichnet man Planeten außerhalb unseres Sonnensystems.) Um einen Ei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stieg in das Thema zu finden, möchten Sie sich zunächst einen groben thematischen Übe</w:t>
      </w:r>
      <w:r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blick verschaffen. </w:t>
      </w:r>
    </w:p>
    <w:p w:rsidR="0029690C" w:rsidRDefault="0029690C" w:rsidP="00252280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Suchen Sie</w:t>
      </w:r>
      <w:r w:rsidR="00252280">
        <w:rPr>
          <w:rFonts w:ascii="Arial" w:hAnsi="Arial" w:cs="Arial"/>
          <w:sz w:val="22"/>
          <w:szCs w:val="22"/>
        </w:rPr>
        <w:t xml:space="preserve"> zunächst</w:t>
      </w:r>
      <w:r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eastAsia="Arial" w:hAnsi="Arial" w:cs="Arial"/>
          <w:sz w:val="22"/>
          <w:szCs w:val="22"/>
        </w:rPr>
        <w:t xml:space="preserve">n HEIDI nach einem astronomischen Lehrbuch. </w:t>
      </w:r>
      <w:r>
        <w:rPr>
          <w:rFonts w:ascii="Arial" w:hAnsi="Arial" w:cs="Arial"/>
          <w:sz w:val="22"/>
          <w:szCs w:val="22"/>
        </w:rPr>
        <w:t>Recherchieren Sie über</w:t>
      </w:r>
    </w:p>
    <w:p w:rsidR="0029690C" w:rsidRDefault="0029690C">
      <w:pPr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die einfache Suche </w:t>
      </w:r>
    </w:p>
    <w:p w:rsidR="0029690C" w:rsidRDefault="0029690C">
      <w:pPr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erweiterte Suche Suchfeld „Titel(-</w:t>
      </w:r>
      <w:proofErr w:type="spellStart"/>
      <w:r>
        <w:rPr>
          <w:rFonts w:ascii="Arial" w:hAnsi="Arial" w:cs="Arial"/>
          <w:sz w:val="22"/>
          <w:szCs w:val="22"/>
        </w:rPr>
        <w:t>stichworte</w:t>
      </w:r>
      <w:proofErr w:type="spellEnd"/>
      <w:r>
        <w:rPr>
          <w:rFonts w:ascii="Arial" w:hAnsi="Arial" w:cs="Arial"/>
          <w:sz w:val="22"/>
          <w:szCs w:val="22"/>
        </w:rPr>
        <w:t xml:space="preserve">)“ </w:t>
      </w:r>
    </w:p>
    <w:p w:rsidR="0029690C" w:rsidRDefault="0029690C">
      <w:pPr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erweiterte Suche Suchfeld „Schlagwort“. </w:t>
      </w:r>
    </w:p>
    <w:p w:rsidR="0029690C" w:rsidRDefault="0029690C" w:rsidP="003D432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Wie viele Treffer erhalten Sie jeweils? Warum unterscheidet sich die </w:t>
      </w:r>
      <w:r>
        <w:rPr>
          <w:rFonts w:ascii="Arial" w:hAnsi="Arial" w:cs="Arial"/>
          <w:sz w:val="22"/>
          <w:szCs w:val="22"/>
        </w:rPr>
        <w:t xml:space="preserve">Trefferanzahl? </w:t>
      </w:r>
    </w:p>
    <w:p w:rsidR="0029690C" w:rsidRDefault="002969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Nachdem Sie sich einen groben Überblick zum Thema verschafft haben, möchten Sie nun speziellere Literatur zur Entdeckung extrasolarer Planeten und der entsprechenden Nac</w:t>
      </w:r>
      <w:r>
        <w:rPr>
          <w:rFonts w:ascii="Arial" w:hAnsi="Arial" w:cs="Arial"/>
          <w:sz w:val="22"/>
          <w:szCs w:val="22"/>
        </w:rPr>
        <w:t>h</w:t>
      </w:r>
      <w:r>
        <w:rPr>
          <w:rFonts w:ascii="Arial" w:hAnsi="Arial" w:cs="Arial"/>
          <w:sz w:val="22"/>
          <w:szCs w:val="22"/>
        </w:rPr>
        <w:t>weismethoden suchen. Wie können Sie vorgehen?</w:t>
      </w:r>
    </w:p>
    <w:p w:rsidR="0029690C" w:rsidRDefault="0029690C">
      <w:pPr>
        <w:spacing w:line="360" w:lineRule="auto"/>
        <w:jc w:val="both"/>
      </w:pPr>
    </w:p>
    <w:sectPr w:rsidR="0029690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752" w:rsidRDefault="00455752">
      <w:r>
        <w:separator/>
      </w:r>
    </w:p>
  </w:endnote>
  <w:endnote w:type="continuationSeparator" w:id="0">
    <w:p w:rsidR="00455752" w:rsidRDefault="00455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90C" w:rsidRDefault="0029690C">
    <w:pPr>
      <w:pStyle w:val="Fuzeile"/>
      <w:pBdr>
        <w:bottom w:val="single" w:sz="6" w:space="1" w:color="000000"/>
      </w:pBdr>
    </w:pPr>
  </w:p>
  <w:p w:rsidR="0029690C" w:rsidRDefault="0029690C">
    <w:pPr>
      <w:pStyle w:val="Fuzeile"/>
    </w:pPr>
    <w:r>
      <w:t>Arbeitsblatt 3</w:t>
    </w:r>
    <w:r>
      <w:tab/>
    </w:r>
    <w: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2D20E6">
      <w:rPr>
        <w:rStyle w:val="Seitenzahl"/>
        <w:noProof/>
      </w:rPr>
      <w:t>1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752" w:rsidRDefault="00455752">
      <w:r>
        <w:separator/>
      </w:r>
    </w:p>
  </w:footnote>
  <w:footnote w:type="continuationSeparator" w:id="0">
    <w:p w:rsidR="00455752" w:rsidRDefault="00455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90C" w:rsidRDefault="002D20E6">
    <w:pPr>
      <w:spacing w:line="360" w:lineRule="auto"/>
      <w:jc w:val="both"/>
      <w:rPr>
        <w:rFonts w:ascii="Arial" w:hAnsi="Arial" w:cs="Arial"/>
        <w:b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315pt;margin-top:-9.55pt;width:143.9pt;height:59.9pt;z-index:251657728;mso-wrap-distance-left:9.05pt;mso-wrap-distance-right:9.05pt" filled="t">
          <v:fill opacity="0" color2="black"/>
          <v:imagedata r:id="rId1" o:title=""/>
        </v:shape>
      </w:pict>
    </w:r>
    <w:r w:rsidR="0029690C">
      <w:rPr>
        <w:rFonts w:ascii="Arial" w:hAnsi="Arial" w:cs="Arial"/>
      </w:rPr>
      <w:t>Basiskurs für ei</w:t>
    </w:r>
    <w:r w:rsidR="00175E6D">
      <w:rPr>
        <w:rFonts w:ascii="Arial" w:hAnsi="Arial" w:cs="Arial"/>
      </w:rPr>
      <w:t xml:space="preserve">n nachhaltiges Studium </w:t>
    </w:r>
  </w:p>
  <w:p w:rsidR="0029690C" w:rsidRDefault="0029690C">
    <w:pPr>
      <w:pBdr>
        <w:bottom w:val="single" w:sz="6" w:space="1" w:color="000000"/>
      </w:pBdr>
      <w:spacing w:line="360" w:lineRule="auto"/>
      <w:jc w:val="both"/>
      <w:rPr>
        <w:rFonts w:ascii="Arial" w:hAnsi="Arial" w:cs="Arial"/>
      </w:rPr>
    </w:pPr>
    <w:r>
      <w:rPr>
        <w:rFonts w:ascii="Arial" w:hAnsi="Arial" w:cs="Arial"/>
        <w:b/>
      </w:rPr>
      <w:t>Informationskompetenz für Physiker/-innen</w:t>
    </w:r>
  </w:p>
  <w:p w:rsidR="0029690C" w:rsidRDefault="0029690C">
    <w:pPr>
      <w:pBdr>
        <w:bottom w:val="single" w:sz="6" w:space="1" w:color="000000"/>
      </w:pBdr>
      <w:jc w:val="both"/>
      <w:rPr>
        <w:rFonts w:ascii="Arial" w:hAnsi="Arial" w:cs="Arial"/>
      </w:rPr>
    </w:pPr>
  </w:p>
  <w:p w:rsidR="0029690C" w:rsidRDefault="0029690C">
    <w:pPr>
      <w:jc w:val="both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6163621A"/>
    <w:multiLevelType w:val="hybridMultilevel"/>
    <w:tmpl w:val="B300B85A"/>
    <w:lvl w:ilvl="0" w:tplc="E200B7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32A5B6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1F03D3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3D6F29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854066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854FB6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7247A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75604A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EF640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28E5"/>
    <w:rsid w:val="001227C0"/>
    <w:rsid w:val="00147AF7"/>
    <w:rsid w:val="00175E6D"/>
    <w:rsid w:val="00201E89"/>
    <w:rsid w:val="002429F0"/>
    <w:rsid w:val="00252280"/>
    <w:rsid w:val="0029690C"/>
    <w:rsid w:val="002D20E6"/>
    <w:rsid w:val="002F1006"/>
    <w:rsid w:val="003243EC"/>
    <w:rsid w:val="003466E4"/>
    <w:rsid w:val="00367B47"/>
    <w:rsid w:val="003D4322"/>
    <w:rsid w:val="00455752"/>
    <w:rsid w:val="005730C2"/>
    <w:rsid w:val="005A2574"/>
    <w:rsid w:val="00615F7A"/>
    <w:rsid w:val="00647A11"/>
    <w:rsid w:val="00833A01"/>
    <w:rsid w:val="008471F0"/>
    <w:rsid w:val="008579FC"/>
    <w:rsid w:val="008628E5"/>
    <w:rsid w:val="008B0CC0"/>
    <w:rsid w:val="008E0D62"/>
    <w:rsid w:val="00963A0D"/>
    <w:rsid w:val="0099342E"/>
    <w:rsid w:val="00D21995"/>
    <w:rsid w:val="00DD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zh-CN"/>
    </w:rPr>
  </w:style>
  <w:style w:type="paragraph" w:styleId="berschrift1">
    <w:name w:val="heading 1"/>
    <w:basedOn w:val="Standard"/>
    <w:next w:val="Textkrper"/>
    <w:qFormat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1">
    <w:name w:val="WW8Num3z1"/>
    <w:rPr>
      <w:rFonts w:ascii="Symbol" w:hAnsi="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Absatz-Standardschriftart1">
    <w:name w:val="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20z1">
    <w:name w:val="WW8Num20z1"/>
    <w:rPr>
      <w:rFonts w:ascii="Arial" w:hAnsi="Arial" w:cs="Arial"/>
      <w:b w:val="0"/>
      <w:i w:val="0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-Absatz-Standardschriftart">
    <w:name w:val="WW-Absatz-Standardschriftart"/>
  </w:style>
  <w:style w:type="character" w:styleId="Seitenzahl">
    <w:name w:val="page number"/>
    <w:basedOn w:val="WW-Absatz-Standardschriftart"/>
  </w:style>
  <w:style w:type="character" w:styleId="Hyperlink">
    <w:name w:val="Hyperlink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b">
    <w:name w:val="b"/>
    <w:basedOn w:val="WW-Absatz-Standardschriftart"/>
  </w:style>
  <w:style w:type="character" w:customStyle="1" w:styleId="a">
    <w:name w:val="a"/>
    <w:basedOn w:val="WW-Absatz-Standardschriftart"/>
  </w:style>
  <w:style w:type="character" w:styleId="Hervorhebung">
    <w:name w:val="Emphasis"/>
    <w:qFormat/>
    <w:rPr>
      <w:i/>
      <w:iCs/>
    </w:rPr>
  </w:style>
  <w:style w:type="character" w:customStyle="1" w:styleId="ipa">
    <w:name w:val="ipa"/>
    <w:basedOn w:val="WW-Absatz-Standardschriftart"/>
  </w:style>
  <w:style w:type="character" w:customStyle="1" w:styleId="mw-headline">
    <w:name w:val="mw-headline"/>
    <w:basedOn w:val="WW-Absatz-Standardschriftart"/>
  </w:style>
  <w:style w:type="character" w:customStyle="1" w:styleId="Funotenzeichen1">
    <w:name w:val="Fußnotenzeichen1"/>
    <w:rPr>
      <w:vertAlign w:val="superscript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mmentartext1">
    <w:name w:val="Kommentartext1"/>
    <w:basedOn w:val="Standard"/>
    <w:rPr>
      <w:sz w:val="20"/>
      <w:szCs w:val="20"/>
    </w:rPr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pPr>
      <w:spacing w:before="280" w:after="280"/>
    </w:p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ObjektmitPfeilspitze">
    <w:name w:val="Objekt mit Pfeilspitze"/>
    <w:basedOn w:val="Standard"/>
  </w:style>
  <w:style w:type="paragraph" w:customStyle="1" w:styleId="ObjektmitSchatten">
    <w:name w:val="Objekt mit Schatten"/>
    <w:basedOn w:val="Standard"/>
  </w:style>
  <w:style w:type="paragraph" w:customStyle="1" w:styleId="ObjektohneFllung">
    <w:name w:val="Objekt ohne Füllung"/>
    <w:basedOn w:val="Standard"/>
  </w:style>
  <w:style w:type="paragraph" w:customStyle="1" w:styleId="Text">
    <w:name w:val="Text"/>
    <w:basedOn w:val="Beschriftung"/>
  </w:style>
  <w:style w:type="paragraph" w:customStyle="1" w:styleId="TextkrperBlocksatz">
    <w:name w:val="Textkörper Blocksatz"/>
    <w:basedOn w:val="Standard"/>
  </w:style>
  <w:style w:type="paragraph" w:styleId="Textkrper-Erstzeileneinzug">
    <w:name w:val="Body Text First Indent"/>
    <w:basedOn w:val="Textkrper"/>
    <w:pPr>
      <w:ind w:firstLine="283"/>
    </w:pPr>
  </w:style>
  <w:style w:type="paragraph" w:styleId="Titel">
    <w:name w:val="Title"/>
    <w:basedOn w:val="berschrift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berschrift"/>
    <w:next w:val="Textkrper"/>
    <w:qFormat/>
    <w:pPr>
      <w:jc w:val="center"/>
    </w:pPr>
    <w:rPr>
      <w:i/>
      <w:iCs/>
    </w:rPr>
  </w:style>
  <w:style w:type="paragraph" w:customStyle="1" w:styleId="Titel1">
    <w:name w:val="Titel1"/>
    <w:basedOn w:val="Standard"/>
  </w:style>
  <w:style w:type="paragraph" w:customStyle="1" w:styleId="Titel2">
    <w:name w:val="Titel2"/>
    <w:basedOn w:val="Standard"/>
    <w:pPr>
      <w:spacing w:before="57" w:after="57"/>
      <w:ind w:right="113"/>
    </w:pPr>
  </w:style>
  <w:style w:type="paragraph" w:customStyle="1" w:styleId="berschrift10">
    <w:name w:val="Überschrift1"/>
    <w:basedOn w:val="Standard"/>
    <w:pPr>
      <w:spacing w:before="238" w:after="119"/>
    </w:pPr>
  </w:style>
  <w:style w:type="paragraph" w:customStyle="1" w:styleId="berschrift2">
    <w:name w:val="Überschrift2"/>
    <w:basedOn w:val="Standard"/>
    <w:pPr>
      <w:spacing w:before="238" w:after="119"/>
    </w:pPr>
  </w:style>
  <w:style w:type="paragraph" w:customStyle="1" w:styleId="Malinie">
    <w:name w:val="Maßlinie"/>
    <w:basedOn w:val="Standard"/>
  </w:style>
  <w:style w:type="paragraph" w:customStyle="1" w:styleId="StandardLTGliederung1">
    <w:name w:val="Standard~LT~Gliederung 1"/>
    <w:pPr>
      <w:widowControl w:val="0"/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uppressAutoHyphens/>
      <w:autoSpaceDE w:val="0"/>
      <w:spacing w:before="100"/>
      <w:ind w:left="540" w:hanging="540"/>
    </w:pPr>
    <w:rPr>
      <w:rFonts w:ascii="Microsoft YaHei" w:eastAsia="Microsoft YaHei" w:hAnsi="Microsoft YaHei" w:cs="Microsoft YaHei"/>
      <w:color w:val="000000"/>
      <w:sz w:val="40"/>
      <w:szCs w:val="40"/>
      <w:lang w:eastAsia="zh-CN" w:bidi="hi-IN"/>
    </w:rPr>
  </w:style>
  <w:style w:type="paragraph" w:customStyle="1" w:styleId="StandardLTGliederung2">
    <w:name w:val="Standard~LT~Gliederung 2"/>
    <w:basedOn w:val="StandardLTGliederung1"/>
    <w:pPr>
      <w:tabs>
        <w:tab w:val="clear" w:pos="167"/>
        <w:tab w:val="clear" w:pos="875"/>
        <w:tab w:val="clear" w:pos="1582"/>
        <w:tab w:val="clear" w:pos="2290"/>
        <w:tab w:val="clear" w:pos="2997"/>
        <w:tab w:val="clear" w:pos="3705"/>
        <w:tab w:val="clear" w:pos="4412"/>
        <w:tab w:val="clear" w:pos="5120"/>
        <w:tab w:val="clear" w:pos="5827"/>
        <w:tab w:val="clear" w:pos="6535"/>
        <w:tab w:val="clear" w:pos="7242"/>
        <w:tab w:val="clear" w:pos="7949"/>
        <w:tab w:val="clear" w:pos="8657"/>
        <w:tab w:val="clear" w:pos="9365"/>
        <w:tab w:val="clear" w:pos="10072"/>
        <w:tab w:val="clear" w:pos="10780"/>
        <w:tab w:val="clear" w:pos="11487"/>
        <w:tab w:val="clear" w:pos="12195"/>
        <w:tab w:val="clear" w:pos="12902"/>
        <w:tab w:val="clear" w:pos="13610"/>
        <w:tab w:val="left" w:pos="-1170"/>
        <w:tab w:val="left" w:pos="-925"/>
        <w:tab w:val="left" w:pos="-218"/>
        <w:tab w:val="left" w:pos="490"/>
        <w:tab w:val="left" w:pos="1197"/>
        <w:tab w:val="left" w:pos="1904"/>
        <w:tab w:val="left" w:pos="2612"/>
        <w:tab w:val="left" w:pos="3320"/>
        <w:tab w:val="left" w:pos="4027"/>
        <w:tab w:val="left" w:pos="4735"/>
        <w:tab w:val="left" w:pos="5442"/>
        <w:tab w:val="left" w:pos="6150"/>
        <w:tab w:val="left" w:pos="6857"/>
        <w:tab w:val="left" w:pos="7565"/>
        <w:tab w:val="left" w:pos="8272"/>
        <w:tab w:val="left" w:pos="8980"/>
        <w:tab w:val="left" w:pos="9687"/>
        <w:tab w:val="left" w:pos="10395"/>
        <w:tab w:val="left" w:pos="11102"/>
        <w:tab w:val="left" w:pos="11810"/>
        <w:tab w:val="left" w:pos="12517"/>
      </w:tabs>
      <w:ind w:left="1170" w:hanging="450"/>
    </w:pPr>
  </w:style>
  <w:style w:type="paragraph" w:customStyle="1" w:styleId="StandardLTGliederung3">
    <w:name w:val="Standard~LT~Gliederung 3"/>
    <w:basedOn w:val="StandardLTGliederung2"/>
    <w:pPr>
      <w:tabs>
        <w:tab w:val="clear" w:pos="490"/>
        <w:tab w:val="clear" w:pos="1197"/>
        <w:tab w:val="clear" w:pos="1904"/>
        <w:tab w:val="clear" w:pos="2612"/>
        <w:tab w:val="clear" w:pos="3320"/>
        <w:tab w:val="clear" w:pos="4027"/>
        <w:tab w:val="clear" w:pos="4735"/>
        <w:tab w:val="clear" w:pos="5442"/>
        <w:tab w:val="clear" w:pos="6150"/>
        <w:tab w:val="clear" w:pos="6857"/>
        <w:tab w:val="clear" w:pos="7565"/>
        <w:tab w:val="clear" w:pos="8272"/>
        <w:tab w:val="clear" w:pos="8980"/>
        <w:tab w:val="clear" w:pos="9687"/>
        <w:tab w:val="clear" w:pos="10395"/>
        <w:tab w:val="clear" w:pos="11102"/>
        <w:tab w:val="clear" w:pos="11810"/>
        <w:tab w:val="clear" w:pos="12517"/>
        <w:tab w:val="left" w:pos="-1800"/>
        <w:tab w:val="left" w:pos="-1478"/>
        <w:tab w:val="left" w:pos="-770"/>
        <w:tab w:val="left" w:pos="-63"/>
        <w:tab w:val="left" w:pos="645"/>
        <w:tab w:val="left" w:pos="1352"/>
        <w:tab w:val="left" w:pos="2060"/>
        <w:tab w:val="left" w:pos="2767"/>
        <w:tab w:val="left" w:pos="3475"/>
        <w:tab w:val="left" w:pos="4182"/>
        <w:tab w:val="left" w:pos="4890"/>
        <w:tab w:val="left" w:pos="5597"/>
        <w:tab w:val="left" w:pos="6305"/>
        <w:tab w:val="left" w:pos="7012"/>
        <w:tab w:val="left" w:pos="7720"/>
        <w:tab w:val="left" w:pos="8427"/>
        <w:tab w:val="left" w:pos="9135"/>
        <w:tab w:val="left" w:pos="9842"/>
        <w:tab w:val="left" w:pos="10550"/>
        <w:tab w:val="left" w:pos="11257"/>
        <w:tab w:val="left" w:pos="11964"/>
      </w:tabs>
      <w:ind w:left="1800" w:hanging="360"/>
    </w:pPr>
  </w:style>
  <w:style w:type="paragraph" w:customStyle="1" w:styleId="StandardLTGliederung4">
    <w:name w:val="Standard~LT~Gliederung 4"/>
    <w:basedOn w:val="StandardLTGliederung3"/>
    <w:pPr>
      <w:tabs>
        <w:tab w:val="clear" w:pos="-1478"/>
        <w:tab w:val="clear" w:pos="-770"/>
        <w:tab w:val="clear" w:pos="-63"/>
        <w:tab w:val="clear" w:pos="645"/>
        <w:tab w:val="clear" w:pos="1352"/>
        <w:tab w:val="clear" w:pos="2060"/>
        <w:tab w:val="clear" w:pos="2767"/>
        <w:tab w:val="clear" w:pos="3475"/>
        <w:tab w:val="clear" w:pos="4182"/>
        <w:tab w:val="clear" w:pos="4890"/>
        <w:tab w:val="clear" w:pos="5597"/>
        <w:tab w:val="clear" w:pos="6305"/>
        <w:tab w:val="clear" w:pos="7012"/>
        <w:tab w:val="clear" w:pos="7720"/>
        <w:tab w:val="clear" w:pos="8427"/>
        <w:tab w:val="clear" w:pos="9135"/>
        <w:tab w:val="clear" w:pos="9842"/>
        <w:tab w:val="clear" w:pos="10550"/>
        <w:tab w:val="clear" w:pos="11257"/>
        <w:tab w:val="clear" w:pos="11964"/>
        <w:tab w:val="left" w:pos="-2520"/>
        <w:tab w:val="left" w:pos="-2210"/>
        <w:tab w:val="left" w:pos="-1503"/>
        <w:tab w:val="left" w:pos="-795"/>
        <w:tab w:val="left" w:pos="-88"/>
        <w:tab w:val="left" w:pos="620"/>
        <w:tab w:val="left" w:pos="1327"/>
        <w:tab w:val="left" w:pos="2035"/>
        <w:tab w:val="left" w:pos="2742"/>
        <w:tab w:val="left" w:pos="3450"/>
        <w:tab w:val="left" w:pos="4157"/>
        <w:tab w:val="left" w:pos="4865"/>
        <w:tab w:val="left" w:pos="5572"/>
        <w:tab w:val="left" w:pos="6280"/>
        <w:tab w:val="left" w:pos="6987"/>
        <w:tab w:val="left" w:pos="7695"/>
        <w:tab w:val="left" w:pos="8402"/>
        <w:tab w:val="left" w:pos="9110"/>
        <w:tab w:val="left" w:pos="9817"/>
        <w:tab w:val="left" w:pos="10524"/>
        <w:tab w:val="left" w:pos="11232"/>
      </w:tabs>
      <w:ind w:left="2520"/>
    </w:pPr>
  </w:style>
  <w:style w:type="paragraph" w:customStyle="1" w:styleId="StandardLTGliederung5">
    <w:name w:val="Standard~LT~Gliederung 5"/>
    <w:basedOn w:val="StandardLTGliederung4"/>
    <w:pPr>
      <w:tabs>
        <w:tab w:val="clear" w:pos="-2210"/>
        <w:tab w:val="clear" w:pos="-1503"/>
        <w:tab w:val="clear" w:pos="-795"/>
        <w:tab w:val="clear" w:pos="-88"/>
        <w:tab w:val="clear" w:pos="620"/>
        <w:tab w:val="clear" w:pos="1327"/>
        <w:tab w:val="clear" w:pos="2035"/>
        <w:tab w:val="clear" w:pos="2742"/>
        <w:tab w:val="clear" w:pos="3450"/>
        <w:tab w:val="clear" w:pos="4157"/>
        <w:tab w:val="clear" w:pos="4865"/>
        <w:tab w:val="clear" w:pos="5572"/>
        <w:tab w:val="clear" w:pos="6280"/>
        <w:tab w:val="clear" w:pos="6987"/>
        <w:tab w:val="clear" w:pos="7695"/>
        <w:tab w:val="clear" w:pos="8402"/>
        <w:tab w:val="clear" w:pos="9110"/>
        <w:tab w:val="clear" w:pos="9817"/>
        <w:tab w:val="clear" w:pos="10524"/>
        <w:tab w:val="clear" w:pos="11232"/>
        <w:tab w:val="left" w:pos="-3240"/>
        <w:tab w:val="left" w:pos="-2943"/>
        <w:tab w:val="left" w:pos="-2235"/>
        <w:tab w:val="left" w:pos="-1528"/>
        <w:tab w:val="left" w:pos="-820"/>
        <w:tab w:val="left" w:pos="-113"/>
        <w:tab w:val="left" w:pos="595"/>
        <w:tab w:val="left" w:pos="1302"/>
        <w:tab w:val="left" w:pos="2010"/>
        <w:tab w:val="left" w:pos="2717"/>
        <w:tab w:val="left" w:pos="3425"/>
        <w:tab w:val="left" w:pos="4132"/>
        <w:tab w:val="left" w:pos="4840"/>
        <w:tab w:val="left" w:pos="5547"/>
        <w:tab w:val="left" w:pos="6255"/>
        <w:tab w:val="left" w:pos="6962"/>
        <w:tab w:val="left" w:pos="7670"/>
        <w:tab w:val="left" w:pos="8377"/>
        <w:tab w:val="left" w:pos="9084"/>
        <w:tab w:val="left" w:pos="9792"/>
        <w:tab w:val="left" w:pos="10500"/>
      </w:tabs>
      <w:ind w:left="3240"/>
    </w:pPr>
  </w:style>
  <w:style w:type="paragraph" w:customStyle="1" w:styleId="StandardLTGliederung6">
    <w:name w:val="Standard~LT~Gliederung 6"/>
    <w:basedOn w:val="StandardLTGliederung5"/>
  </w:style>
  <w:style w:type="paragraph" w:customStyle="1" w:styleId="StandardLTGliederung7">
    <w:name w:val="Standard~LT~Gliederung 7"/>
    <w:basedOn w:val="StandardLTGliederung6"/>
  </w:style>
  <w:style w:type="paragraph" w:customStyle="1" w:styleId="StandardLTGliederung8">
    <w:name w:val="Standard~LT~Gliederung 8"/>
    <w:basedOn w:val="StandardLTGliederung7"/>
  </w:style>
  <w:style w:type="paragraph" w:customStyle="1" w:styleId="StandardLTGliederung9">
    <w:name w:val="Standard~LT~Gliederung 9"/>
    <w:basedOn w:val="StandardLTGliederung8"/>
  </w:style>
  <w:style w:type="paragraph" w:customStyle="1" w:styleId="StandardLTTitel">
    <w:name w:val="Standard~LT~Titel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Microsoft YaHei" w:eastAsia="Microsoft YaHei" w:hAnsi="Microsoft YaHei" w:cs="Microsoft YaHei"/>
      <w:color w:val="FFFFFF"/>
      <w:sz w:val="48"/>
      <w:szCs w:val="48"/>
      <w:lang w:eastAsia="zh-CN" w:bidi="hi-IN"/>
    </w:rPr>
  </w:style>
  <w:style w:type="paragraph" w:customStyle="1" w:styleId="StandardLTUntertitel">
    <w:name w:val="Standard~LT~Untertitel"/>
    <w:pPr>
      <w:widowControl w:val="0"/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uppressAutoHyphens/>
      <w:autoSpaceDE w:val="0"/>
      <w:spacing w:before="100"/>
      <w:ind w:left="540" w:hanging="540"/>
      <w:jc w:val="center"/>
    </w:pPr>
    <w:rPr>
      <w:rFonts w:ascii="Microsoft YaHei" w:eastAsia="Microsoft YaHei" w:hAnsi="Microsoft YaHei" w:cs="Microsoft YaHei"/>
      <w:color w:val="000000"/>
      <w:sz w:val="40"/>
      <w:szCs w:val="40"/>
      <w:lang w:eastAsia="zh-CN" w:bidi="hi-IN"/>
    </w:rPr>
  </w:style>
  <w:style w:type="paragraph" w:customStyle="1" w:styleId="StandardLTNotizen">
    <w:name w:val="Standard~LT~Notizen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StandardLTHintergrundobjekte">
    <w:name w:val="Standard~LT~Hintergrundobjekt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Microsoft YaHei" w:eastAsia="Microsoft YaHei" w:hAnsi="Microsoft YaHei" w:cs="Microsoft YaHei"/>
      <w:color w:val="000000"/>
      <w:sz w:val="36"/>
      <w:szCs w:val="36"/>
      <w:lang w:eastAsia="zh-CN" w:bidi="hi-IN"/>
    </w:rPr>
  </w:style>
  <w:style w:type="paragraph" w:customStyle="1" w:styleId="StandardLTHintergrund">
    <w:name w:val="Standard~LT~Hintergrund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zh-CN" w:bidi="hi-IN"/>
    </w:rPr>
  </w:style>
  <w:style w:type="paragraph" w:customStyle="1" w:styleId="default">
    <w:name w:val="default"/>
    <w:pPr>
      <w:widowControl w:val="0"/>
      <w:suppressAutoHyphens/>
      <w:autoSpaceDE w:val="0"/>
      <w:spacing w:line="200" w:lineRule="atLeast"/>
    </w:pPr>
    <w:rPr>
      <w:rFonts w:ascii="Mangal" w:eastAsia="Mangal" w:hAnsi="Mangal" w:cs="Mangal"/>
      <w:sz w:val="36"/>
      <w:szCs w:val="36"/>
      <w:lang w:eastAsia="zh-CN" w:bidi="hi-IN"/>
    </w:rPr>
  </w:style>
  <w:style w:type="paragraph" w:customStyle="1" w:styleId="gray1">
    <w:name w:val="gray1"/>
    <w:basedOn w:val="default"/>
  </w:style>
  <w:style w:type="paragraph" w:customStyle="1" w:styleId="gray2">
    <w:name w:val="gray2"/>
    <w:basedOn w:val="default"/>
  </w:style>
  <w:style w:type="paragraph" w:customStyle="1" w:styleId="gray3">
    <w:name w:val="gray3"/>
    <w:basedOn w:val="default"/>
  </w:style>
  <w:style w:type="paragraph" w:customStyle="1" w:styleId="bw1">
    <w:name w:val="bw1"/>
    <w:basedOn w:val="default"/>
  </w:style>
  <w:style w:type="paragraph" w:customStyle="1" w:styleId="bw2">
    <w:name w:val="bw2"/>
    <w:basedOn w:val="default"/>
  </w:style>
  <w:style w:type="paragraph" w:customStyle="1" w:styleId="bw3">
    <w:name w:val="bw3"/>
    <w:basedOn w:val="default"/>
  </w:style>
  <w:style w:type="paragraph" w:customStyle="1" w:styleId="orange1">
    <w:name w:val="orange1"/>
    <w:basedOn w:val="default"/>
  </w:style>
  <w:style w:type="paragraph" w:customStyle="1" w:styleId="orange2">
    <w:name w:val="orange2"/>
    <w:basedOn w:val="default"/>
  </w:style>
  <w:style w:type="paragraph" w:customStyle="1" w:styleId="orange3">
    <w:name w:val="orange3"/>
    <w:basedOn w:val="default"/>
  </w:style>
  <w:style w:type="paragraph" w:customStyle="1" w:styleId="turquise1">
    <w:name w:val="turquise1"/>
    <w:basedOn w:val="default"/>
  </w:style>
  <w:style w:type="paragraph" w:customStyle="1" w:styleId="turquise2">
    <w:name w:val="turquise2"/>
    <w:basedOn w:val="default"/>
  </w:style>
  <w:style w:type="paragraph" w:customStyle="1" w:styleId="turquise3">
    <w:name w:val="turquise3"/>
    <w:basedOn w:val="default"/>
  </w:style>
  <w:style w:type="paragraph" w:customStyle="1" w:styleId="blue1">
    <w:name w:val="blue1"/>
    <w:basedOn w:val="default"/>
  </w:style>
  <w:style w:type="paragraph" w:customStyle="1" w:styleId="blue2">
    <w:name w:val="blue2"/>
    <w:basedOn w:val="default"/>
  </w:style>
  <w:style w:type="paragraph" w:customStyle="1" w:styleId="blue3">
    <w:name w:val="blue3"/>
    <w:basedOn w:val="default"/>
  </w:style>
  <w:style w:type="paragraph" w:customStyle="1" w:styleId="sun1">
    <w:name w:val="sun1"/>
    <w:basedOn w:val="default"/>
  </w:style>
  <w:style w:type="paragraph" w:customStyle="1" w:styleId="sun2">
    <w:name w:val="sun2"/>
    <w:basedOn w:val="default"/>
  </w:style>
  <w:style w:type="paragraph" w:customStyle="1" w:styleId="sun3">
    <w:name w:val="sun3"/>
    <w:basedOn w:val="default"/>
  </w:style>
  <w:style w:type="paragraph" w:customStyle="1" w:styleId="earth1">
    <w:name w:val="earth1"/>
    <w:basedOn w:val="default"/>
  </w:style>
  <w:style w:type="paragraph" w:customStyle="1" w:styleId="earth2">
    <w:name w:val="earth2"/>
    <w:basedOn w:val="default"/>
  </w:style>
  <w:style w:type="paragraph" w:customStyle="1" w:styleId="earth3">
    <w:name w:val="earth3"/>
    <w:basedOn w:val="default"/>
  </w:style>
  <w:style w:type="paragraph" w:customStyle="1" w:styleId="green1">
    <w:name w:val="green1"/>
    <w:basedOn w:val="default"/>
  </w:style>
  <w:style w:type="paragraph" w:customStyle="1" w:styleId="green2">
    <w:name w:val="green2"/>
    <w:basedOn w:val="default"/>
  </w:style>
  <w:style w:type="paragraph" w:customStyle="1" w:styleId="green3">
    <w:name w:val="green3"/>
    <w:basedOn w:val="default"/>
  </w:style>
  <w:style w:type="paragraph" w:customStyle="1" w:styleId="seetang1">
    <w:name w:val="seetang1"/>
    <w:basedOn w:val="default"/>
  </w:style>
  <w:style w:type="paragraph" w:customStyle="1" w:styleId="seetang2">
    <w:name w:val="seetang2"/>
    <w:basedOn w:val="default"/>
  </w:style>
  <w:style w:type="paragraph" w:customStyle="1" w:styleId="seetang3">
    <w:name w:val="seetang3"/>
    <w:basedOn w:val="default"/>
  </w:style>
  <w:style w:type="paragraph" w:customStyle="1" w:styleId="lightblue1">
    <w:name w:val="lightblue1"/>
    <w:basedOn w:val="default"/>
  </w:style>
  <w:style w:type="paragraph" w:customStyle="1" w:styleId="lightblue2">
    <w:name w:val="lightblue2"/>
    <w:basedOn w:val="default"/>
  </w:style>
  <w:style w:type="paragraph" w:customStyle="1" w:styleId="lightblue3">
    <w:name w:val="lightblue3"/>
    <w:basedOn w:val="default"/>
  </w:style>
  <w:style w:type="paragraph" w:customStyle="1" w:styleId="yellow1">
    <w:name w:val="yellow1"/>
    <w:basedOn w:val="default"/>
  </w:style>
  <w:style w:type="paragraph" w:customStyle="1" w:styleId="yellow2">
    <w:name w:val="yellow2"/>
    <w:basedOn w:val="default"/>
  </w:style>
  <w:style w:type="paragraph" w:customStyle="1" w:styleId="yellow3">
    <w:name w:val="yellow3"/>
    <w:basedOn w:val="default"/>
  </w:style>
  <w:style w:type="paragraph" w:customStyle="1" w:styleId="WW-Titel">
    <w:name w:val="WW-Titel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Microsoft YaHei" w:eastAsia="Microsoft YaHei" w:hAnsi="Microsoft YaHei" w:cs="Microsoft YaHei"/>
      <w:color w:val="FFFFFF"/>
      <w:sz w:val="48"/>
      <w:szCs w:val="48"/>
      <w:lang w:eastAsia="zh-CN" w:bidi="hi-IN"/>
    </w:rPr>
  </w:style>
  <w:style w:type="paragraph" w:customStyle="1" w:styleId="Hintergrundobjekte">
    <w:name w:val="Hintergrundobjekt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Microsoft YaHei" w:eastAsia="Microsoft YaHei" w:hAnsi="Microsoft YaHei" w:cs="Microsoft YaHei"/>
      <w:color w:val="000000"/>
      <w:sz w:val="36"/>
      <w:szCs w:val="36"/>
      <w:lang w:eastAsia="zh-CN" w:bidi="hi-IN"/>
    </w:rPr>
  </w:style>
  <w:style w:type="paragraph" w:customStyle="1" w:styleId="Hintergrund">
    <w:name w:val="Hintergrund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zh-CN" w:bidi="hi-IN"/>
    </w:rPr>
  </w:style>
  <w:style w:type="paragraph" w:customStyle="1" w:styleId="Notizen">
    <w:name w:val="Notizen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zh-CN" w:bidi="hi-IN"/>
    </w:rPr>
  </w:style>
  <w:style w:type="paragraph" w:customStyle="1" w:styleId="Gliederung1">
    <w:name w:val="Gliederung 1"/>
    <w:pPr>
      <w:widowControl w:val="0"/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uppressAutoHyphens/>
      <w:autoSpaceDE w:val="0"/>
      <w:spacing w:before="100"/>
      <w:ind w:left="540" w:hanging="540"/>
    </w:pPr>
    <w:rPr>
      <w:rFonts w:ascii="Microsoft YaHei" w:eastAsia="Microsoft YaHei" w:hAnsi="Microsoft YaHei" w:cs="Microsoft YaHei"/>
      <w:color w:val="000000"/>
      <w:sz w:val="40"/>
      <w:szCs w:val="40"/>
      <w:lang w:eastAsia="zh-CN" w:bidi="hi-IN"/>
    </w:rPr>
  </w:style>
  <w:style w:type="paragraph" w:customStyle="1" w:styleId="Gliederung2">
    <w:name w:val="Gliederung 2"/>
    <w:basedOn w:val="Gliederung1"/>
    <w:pPr>
      <w:tabs>
        <w:tab w:val="clear" w:pos="167"/>
        <w:tab w:val="clear" w:pos="875"/>
        <w:tab w:val="clear" w:pos="1582"/>
        <w:tab w:val="clear" w:pos="2290"/>
        <w:tab w:val="clear" w:pos="2997"/>
        <w:tab w:val="clear" w:pos="3705"/>
        <w:tab w:val="clear" w:pos="4412"/>
        <w:tab w:val="clear" w:pos="5120"/>
        <w:tab w:val="clear" w:pos="5827"/>
        <w:tab w:val="clear" w:pos="6535"/>
        <w:tab w:val="clear" w:pos="7242"/>
        <w:tab w:val="clear" w:pos="7949"/>
        <w:tab w:val="clear" w:pos="8657"/>
        <w:tab w:val="clear" w:pos="9365"/>
        <w:tab w:val="clear" w:pos="10072"/>
        <w:tab w:val="clear" w:pos="10780"/>
        <w:tab w:val="clear" w:pos="11487"/>
        <w:tab w:val="clear" w:pos="12195"/>
        <w:tab w:val="clear" w:pos="12902"/>
        <w:tab w:val="clear" w:pos="13610"/>
        <w:tab w:val="left" w:pos="-1170"/>
        <w:tab w:val="left" w:pos="-925"/>
        <w:tab w:val="left" w:pos="-218"/>
        <w:tab w:val="left" w:pos="490"/>
        <w:tab w:val="left" w:pos="1197"/>
        <w:tab w:val="left" w:pos="1904"/>
        <w:tab w:val="left" w:pos="2612"/>
        <w:tab w:val="left" w:pos="3320"/>
        <w:tab w:val="left" w:pos="4027"/>
        <w:tab w:val="left" w:pos="4735"/>
        <w:tab w:val="left" w:pos="5442"/>
        <w:tab w:val="left" w:pos="6150"/>
        <w:tab w:val="left" w:pos="6857"/>
        <w:tab w:val="left" w:pos="7565"/>
        <w:tab w:val="left" w:pos="8272"/>
        <w:tab w:val="left" w:pos="8980"/>
        <w:tab w:val="left" w:pos="9687"/>
        <w:tab w:val="left" w:pos="10395"/>
        <w:tab w:val="left" w:pos="11102"/>
        <w:tab w:val="left" w:pos="11810"/>
        <w:tab w:val="left" w:pos="12517"/>
      </w:tabs>
      <w:ind w:left="1170" w:hanging="450"/>
    </w:pPr>
  </w:style>
  <w:style w:type="paragraph" w:customStyle="1" w:styleId="Gliederung3">
    <w:name w:val="Gliederung 3"/>
    <w:basedOn w:val="Gliederung2"/>
    <w:pPr>
      <w:tabs>
        <w:tab w:val="clear" w:pos="490"/>
        <w:tab w:val="clear" w:pos="1197"/>
        <w:tab w:val="clear" w:pos="1904"/>
        <w:tab w:val="clear" w:pos="2612"/>
        <w:tab w:val="clear" w:pos="3320"/>
        <w:tab w:val="clear" w:pos="4027"/>
        <w:tab w:val="clear" w:pos="4735"/>
        <w:tab w:val="clear" w:pos="5442"/>
        <w:tab w:val="clear" w:pos="6150"/>
        <w:tab w:val="clear" w:pos="6857"/>
        <w:tab w:val="clear" w:pos="7565"/>
        <w:tab w:val="clear" w:pos="8272"/>
        <w:tab w:val="clear" w:pos="8980"/>
        <w:tab w:val="clear" w:pos="9687"/>
        <w:tab w:val="clear" w:pos="10395"/>
        <w:tab w:val="clear" w:pos="11102"/>
        <w:tab w:val="clear" w:pos="11810"/>
        <w:tab w:val="clear" w:pos="12517"/>
        <w:tab w:val="left" w:pos="-1800"/>
        <w:tab w:val="left" w:pos="-1478"/>
        <w:tab w:val="left" w:pos="-770"/>
        <w:tab w:val="left" w:pos="-63"/>
        <w:tab w:val="left" w:pos="645"/>
        <w:tab w:val="left" w:pos="1352"/>
        <w:tab w:val="left" w:pos="2060"/>
        <w:tab w:val="left" w:pos="2767"/>
        <w:tab w:val="left" w:pos="3475"/>
        <w:tab w:val="left" w:pos="4182"/>
        <w:tab w:val="left" w:pos="4890"/>
        <w:tab w:val="left" w:pos="5597"/>
        <w:tab w:val="left" w:pos="6305"/>
        <w:tab w:val="left" w:pos="7012"/>
        <w:tab w:val="left" w:pos="7720"/>
        <w:tab w:val="left" w:pos="8427"/>
        <w:tab w:val="left" w:pos="9135"/>
        <w:tab w:val="left" w:pos="9842"/>
        <w:tab w:val="left" w:pos="10550"/>
        <w:tab w:val="left" w:pos="11257"/>
        <w:tab w:val="left" w:pos="11964"/>
      </w:tabs>
      <w:ind w:left="1800" w:hanging="360"/>
    </w:pPr>
  </w:style>
  <w:style w:type="paragraph" w:customStyle="1" w:styleId="Gliederung4">
    <w:name w:val="Gliederung 4"/>
    <w:basedOn w:val="Gliederung3"/>
    <w:pPr>
      <w:tabs>
        <w:tab w:val="clear" w:pos="-1478"/>
        <w:tab w:val="clear" w:pos="-770"/>
        <w:tab w:val="clear" w:pos="-63"/>
        <w:tab w:val="clear" w:pos="645"/>
        <w:tab w:val="clear" w:pos="1352"/>
        <w:tab w:val="clear" w:pos="2060"/>
        <w:tab w:val="clear" w:pos="2767"/>
        <w:tab w:val="clear" w:pos="3475"/>
        <w:tab w:val="clear" w:pos="4182"/>
        <w:tab w:val="clear" w:pos="4890"/>
        <w:tab w:val="clear" w:pos="5597"/>
        <w:tab w:val="clear" w:pos="6305"/>
        <w:tab w:val="clear" w:pos="7012"/>
        <w:tab w:val="clear" w:pos="7720"/>
        <w:tab w:val="clear" w:pos="8427"/>
        <w:tab w:val="clear" w:pos="9135"/>
        <w:tab w:val="clear" w:pos="9842"/>
        <w:tab w:val="clear" w:pos="10550"/>
        <w:tab w:val="clear" w:pos="11257"/>
        <w:tab w:val="clear" w:pos="11964"/>
        <w:tab w:val="left" w:pos="-2520"/>
        <w:tab w:val="left" w:pos="-2210"/>
        <w:tab w:val="left" w:pos="-1503"/>
        <w:tab w:val="left" w:pos="-795"/>
        <w:tab w:val="left" w:pos="-88"/>
        <w:tab w:val="left" w:pos="620"/>
        <w:tab w:val="left" w:pos="1327"/>
        <w:tab w:val="left" w:pos="2035"/>
        <w:tab w:val="left" w:pos="2742"/>
        <w:tab w:val="left" w:pos="3450"/>
        <w:tab w:val="left" w:pos="4157"/>
        <w:tab w:val="left" w:pos="4865"/>
        <w:tab w:val="left" w:pos="5572"/>
        <w:tab w:val="left" w:pos="6280"/>
        <w:tab w:val="left" w:pos="6987"/>
        <w:tab w:val="left" w:pos="7695"/>
        <w:tab w:val="left" w:pos="8402"/>
        <w:tab w:val="left" w:pos="9110"/>
        <w:tab w:val="left" w:pos="9817"/>
        <w:tab w:val="left" w:pos="10524"/>
        <w:tab w:val="left" w:pos="11232"/>
      </w:tabs>
      <w:ind w:left="2520"/>
    </w:pPr>
  </w:style>
  <w:style w:type="paragraph" w:customStyle="1" w:styleId="Gliederung5">
    <w:name w:val="Gliederung 5"/>
    <w:basedOn w:val="Gliederung4"/>
    <w:pPr>
      <w:tabs>
        <w:tab w:val="clear" w:pos="-2210"/>
        <w:tab w:val="clear" w:pos="-1503"/>
        <w:tab w:val="clear" w:pos="-795"/>
        <w:tab w:val="clear" w:pos="-88"/>
        <w:tab w:val="clear" w:pos="620"/>
        <w:tab w:val="clear" w:pos="1327"/>
        <w:tab w:val="clear" w:pos="2035"/>
        <w:tab w:val="clear" w:pos="2742"/>
        <w:tab w:val="clear" w:pos="3450"/>
        <w:tab w:val="clear" w:pos="4157"/>
        <w:tab w:val="clear" w:pos="4865"/>
        <w:tab w:val="clear" w:pos="5572"/>
        <w:tab w:val="clear" w:pos="6280"/>
        <w:tab w:val="clear" w:pos="6987"/>
        <w:tab w:val="clear" w:pos="7695"/>
        <w:tab w:val="clear" w:pos="8402"/>
        <w:tab w:val="clear" w:pos="9110"/>
        <w:tab w:val="clear" w:pos="9817"/>
        <w:tab w:val="clear" w:pos="10524"/>
        <w:tab w:val="clear" w:pos="11232"/>
        <w:tab w:val="left" w:pos="-3240"/>
        <w:tab w:val="left" w:pos="-2943"/>
        <w:tab w:val="left" w:pos="-2235"/>
        <w:tab w:val="left" w:pos="-1528"/>
        <w:tab w:val="left" w:pos="-820"/>
        <w:tab w:val="left" w:pos="-113"/>
        <w:tab w:val="left" w:pos="595"/>
        <w:tab w:val="left" w:pos="1302"/>
        <w:tab w:val="left" w:pos="2010"/>
        <w:tab w:val="left" w:pos="2717"/>
        <w:tab w:val="left" w:pos="3425"/>
        <w:tab w:val="left" w:pos="4132"/>
        <w:tab w:val="left" w:pos="4840"/>
        <w:tab w:val="left" w:pos="5547"/>
        <w:tab w:val="left" w:pos="6255"/>
        <w:tab w:val="left" w:pos="6962"/>
        <w:tab w:val="left" w:pos="7670"/>
        <w:tab w:val="left" w:pos="8377"/>
        <w:tab w:val="left" w:pos="9084"/>
        <w:tab w:val="left" w:pos="9792"/>
        <w:tab w:val="left" w:pos="10500"/>
      </w:tabs>
      <w:ind w:left="3240"/>
    </w:pPr>
  </w:style>
  <w:style w:type="paragraph" w:customStyle="1" w:styleId="Gliederung6">
    <w:name w:val="Gliederung 6"/>
    <w:basedOn w:val="Gliederung5"/>
  </w:style>
  <w:style w:type="paragraph" w:customStyle="1" w:styleId="Gliederung7">
    <w:name w:val="Gliederung 7"/>
    <w:basedOn w:val="Gliederung6"/>
  </w:style>
  <w:style w:type="paragraph" w:customStyle="1" w:styleId="Gliederung8">
    <w:name w:val="Gliederung 8"/>
    <w:basedOn w:val="Gliederung7"/>
  </w:style>
  <w:style w:type="paragraph" w:customStyle="1" w:styleId="Gliederung9">
    <w:name w:val="Gliederung 9"/>
    <w:basedOn w:val="Gliederung8"/>
  </w:style>
  <w:style w:type="paragraph" w:customStyle="1" w:styleId="Titel1LTGliederung1">
    <w:name w:val="Titel1~LT~Gliederung 1"/>
    <w:pPr>
      <w:widowControl w:val="0"/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uppressAutoHyphens/>
      <w:autoSpaceDE w:val="0"/>
      <w:spacing w:before="100"/>
      <w:ind w:left="540" w:hanging="540"/>
    </w:pPr>
    <w:rPr>
      <w:rFonts w:ascii="Microsoft YaHei" w:eastAsia="Microsoft YaHei" w:hAnsi="Microsoft YaHei" w:cs="Microsoft YaHei"/>
      <w:color w:val="000000"/>
      <w:kern w:val="1"/>
      <w:sz w:val="40"/>
      <w:szCs w:val="40"/>
      <w:lang w:eastAsia="zh-CN" w:bidi="hi-IN"/>
    </w:rPr>
  </w:style>
  <w:style w:type="paragraph" w:customStyle="1" w:styleId="Titel1LTGliederung2">
    <w:name w:val="Titel1~LT~Gliederung 2"/>
    <w:basedOn w:val="Titel1LTGliederung1"/>
    <w:pPr>
      <w:tabs>
        <w:tab w:val="clear" w:pos="167"/>
        <w:tab w:val="clear" w:pos="875"/>
        <w:tab w:val="clear" w:pos="1582"/>
        <w:tab w:val="clear" w:pos="2290"/>
        <w:tab w:val="clear" w:pos="2997"/>
        <w:tab w:val="clear" w:pos="3705"/>
        <w:tab w:val="clear" w:pos="4412"/>
        <w:tab w:val="clear" w:pos="5120"/>
        <w:tab w:val="clear" w:pos="5827"/>
        <w:tab w:val="clear" w:pos="6535"/>
        <w:tab w:val="clear" w:pos="7242"/>
        <w:tab w:val="clear" w:pos="7949"/>
        <w:tab w:val="clear" w:pos="8657"/>
        <w:tab w:val="clear" w:pos="9365"/>
        <w:tab w:val="clear" w:pos="10072"/>
        <w:tab w:val="clear" w:pos="10780"/>
        <w:tab w:val="clear" w:pos="11487"/>
        <w:tab w:val="clear" w:pos="12195"/>
        <w:tab w:val="clear" w:pos="12902"/>
        <w:tab w:val="clear" w:pos="13610"/>
        <w:tab w:val="left" w:pos="-1170"/>
        <w:tab w:val="left" w:pos="-925"/>
        <w:tab w:val="left" w:pos="-218"/>
        <w:tab w:val="left" w:pos="490"/>
        <w:tab w:val="left" w:pos="1197"/>
        <w:tab w:val="left" w:pos="1904"/>
        <w:tab w:val="left" w:pos="2612"/>
        <w:tab w:val="left" w:pos="3320"/>
        <w:tab w:val="left" w:pos="4027"/>
        <w:tab w:val="left" w:pos="4735"/>
        <w:tab w:val="left" w:pos="5442"/>
        <w:tab w:val="left" w:pos="6150"/>
        <w:tab w:val="left" w:pos="6857"/>
        <w:tab w:val="left" w:pos="7565"/>
        <w:tab w:val="left" w:pos="8272"/>
        <w:tab w:val="left" w:pos="8980"/>
        <w:tab w:val="left" w:pos="9687"/>
        <w:tab w:val="left" w:pos="10395"/>
        <w:tab w:val="left" w:pos="11102"/>
        <w:tab w:val="left" w:pos="11810"/>
        <w:tab w:val="left" w:pos="12517"/>
      </w:tabs>
      <w:ind w:left="1170" w:hanging="450"/>
    </w:pPr>
  </w:style>
  <w:style w:type="paragraph" w:customStyle="1" w:styleId="Titel1LTGliederung3">
    <w:name w:val="Titel1~LT~Gliederung 3"/>
    <w:basedOn w:val="Titel1LTGliederung2"/>
    <w:pPr>
      <w:tabs>
        <w:tab w:val="clear" w:pos="490"/>
        <w:tab w:val="clear" w:pos="1197"/>
        <w:tab w:val="clear" w:pos="1904"/>
        <w:tab w:val="clear" w:pos="2612"/>
        <w:tab w:val="clear" w:pos="3320"/>
        <w:tab w:val="clear" w:pos="4027"/>
        <w:tab w:val="clear" w:pos="4735"/>
        <w:tab w:val="clear" w:pos="5442"/>
        <w:tab w:val="clear" w:pos="6150"/>
        <w:tab w:val="clear" w:pos="6857"/>
        <w:tab w:val="clear" w:pos="7565"/>
        <w:tab w:val="clear" w:pos="8272"/>
        <w:tab w:val="clear" w:pos="8980"/>
        <w:tab w:val="clear" w:pos="9687"/>
        <w:tab w:val="clear" w:pos="10395"/>
        <w:tab w:val="clear" w:pos="11102"/>
        <w:tab w:val="clear" w:pos="11810"/>
        <w:tab w:val="clear" w:pos="12517"/>
        <w:tab w:val="left" w:pos="-1800"/>
        <w:tab w:val="left" w:pos="-1478"/>
        <w:tab w:val="left" w:pos="-770"/>
        <w:tab w:val="left" w:pos="-63"/>
        <w:tab w:val="left" w:pos="645"/>
        <w:tab w:val="left" w:pos="1352"/>
        <w:tab w:val="left" w:pos="2060"/>
        <w:tab w:val="left" w:pos="2767"/>
        <w:tab w:val="left" w:pos="3475"/>
        <w:tab w:val="left" w:pos="4182"/>
        <w:tab w:val="left" w:pos="4890"/>
        <w:tab w:val="left" w:pos="5597"/>
        <w:tab w:val="left" w:pos="6305"/>
        <w:tab w:val="left" w:pos="7012"/>
        <w:tab w:val="left" w:pos="7720"/>
        <w:tab w:val="left" w:pos="8427"/>
        <w:tab w:val="left" w:pos="9135"/>
        <w:tab w:val="left" w:pos="9842"/>
        <w:tab w:val="left" w:pos="10550"/>
        <w:tab w:val="left" w:pos="11257"/>
        <w:tab w:val="left" w:pos="11964"/>
      </w:tabs>
      <w:ind w:left="1800" w:hanging="360"/>
    </w:pPr>
  </w:style>
  <w:style w:type="paragraph" w:customStyle="1" w:styleId="Titel1LTGliederung4">
    <w:name w:val="Titel1~LT~Gliederung 4"/>
    <w:basedOn w:val="Titel1LTGliederung3"/>
    <w:pPr>
      <w:tabs>
        <w:tab w:val="clear" w:pos="-1478"/>
        <w:tab w:val="clear" w:pos="-770"/>
        <w:tab w:val="clear" w:pos="-63"/>
        <w:tab w:val="clear" w:pos="645"/>
        <w:tab w:val="clear" w:pos="1352"/>
        <w:tab w:val="clear" w:pos="2060"/>
        <w:tab w:val="clear" w:pos="2767"/>
        <w:tab w:val="clear" w:pos="3475"/>
        <w:tab w:val="clear" w:pos="4182"/>
        <w:tab w:val="clear" w:pos="4890"/>
        <w:tab w:val="clear" w:pos="5597"/>
        <w:tab w:val="clear" w:pos="6305"/>
        <w:tab w:val="clear" w:pos="7012"/>
        <w:tab w:val="clear" w:pos="7720"/>
        <w:tab w:val="clear" w:pos="8427"/>
        <w:tab w:val="clear" w:pos="9135"/>
        <w:tab w:val="clear" w:pos="9842"/>
        <w:tab w:val="clear" w:pos="10550"/>
        <w:tab w:val="clear" w:pos="11257"/>
        <w:tab w:val="clear" w:pos="11964"/>
        <w:tab w:val="left" w:pos="-2520"/>
        <w:tab w:val="left" w:pos="-2210"/>
        <w:tab w:val="left" w:pos="-1503"/>
        <w:tab w:val="left" w:pos="-795"/>
        <w:tab w:val="left" w:pos="-88"/>
        <w:tab w:val="left" w:pos="620"/>
        <w:tab w:val="left" w:pos="1327"/>
        <w:tab w:val="left" w:pos="2035"/>
        <w:tab w:val="left" w:pos="2742"/>
        <w:tab w:val="left" w:pos="3450"/>
        <w:tab w:val="left" w:pos="4157"/>
        <w:tab w:val="left" w:pos="4865"/>
        <w:tab w:val="left" w:pos="5572"/>
        <w:tab w:val="left" w:pos="6280"/>
        <w:tab w:val="left" w:pos="6987"/>
        <w:tab w:val="left" w:pos="7695"/>
        <w:tab w:val="left" w:pos="8402"/>
        <w:tab w:val="left" w:pos="9110"/>
        <w:tab w:val="left" w:pos="9817"/>
        <w:tab w:val="left" w:pos="10524"/>
        <w:tab w:val="left" w:pos="11232"/>
      </w:tabs>
      <w:ind w:left="2520"/>
    </w:pPr>
  </w:style>
  <w:style w:type="paragraph" w:customStyle="1" w:styleId="Titel1LTGliederung5">
    <w:name w:val="Titel1~LT~Gliederung 5"/>
    <w:basedOn w:val="Titel1LTGliederung4"/>
    <w:pPr>
      <w:tabs>
        <w:tab w:val="clear" w:pos="-2210"/>
        <w:tab w:val="clear" w:pos="-1503"/>
        <w:tab w:val="clear" w:pos="-795"/>
        <w:tab w:val="clear" w:pos="-88"/>
        <w:tab w:val="clear" w:pos="620"/>
        <w:tab w:val="clear" w:pos="1327"/>
        <w:tab w:val="clear" w:pos="2035"/>
        <w:tab w:val="clear" w:pos="2742"/>
        <w:tab w:val="clear" w:pos="3450"/>
        <w:tab w:val="clear" w:pos="4157"/>
        <w:tab w:val="clear" w:pos="4865"/>
        <w:tab w:val="clear" w:pos="5572"/>
        <w:tab w:val="clear" w:pos="6280"/>
        <w:tab w:val="clear" w:pos="6987"/>
        <w:tab w:val="clear" w:pos="7695"/>
        <w:tab w:val="clear" w:pos="8402"/>
        <w:tab w:val="clear" w:pos="9110"/>
        <w:tab w:val="clear" w:pos="9817"/>
        <w:tab w:val="clear" w:pos="10524"/>
        <w:tab w:val="clear" w:pos="11232"/>
        <w:tab w:val="left" w:pos="-3240"/>
        <w:tab w:val="left" w:pos="-2943"/>
        <w:tab w:val="left" w:pos="-2235"/>
        <w:tab w:val="left" w:pos="-1528"/>
        <w:tab w:val="left" w:pos="-820"/>
        <w:tab w:val="left" w:pos="-113"/>
        <w:tab w:val="left" w:pos="595"/>
        <w:tab w:val="left" w:pos="1302"/>
        <w:tab w:val="left" w:pos="2010"/>
        <w:tab w:val="left" w:pos="2717"/>
        <w:tab w:val="left" w:pos="3425"/>
        <w:tab w:val="left" w:pos="4132"/>
        <w:tab w:val="left" w:pos="4840"/>
        <w:tab w:val="left" w:pos="5547"/>
        <w:tab w:val="left" w:pos="6255"/>
        <w:tab w:val="left" w:pos="6962"/>
        <w:tab w:val="left" w:pos="7670"/>
        <w:tab w:val="left" w:pos="8377"/>
        <w:tab w:val="left" w:pos="9084"/>
        <w:tab w:val="left" w:pos="9792"/>
        <w:tab w:val="left" w:pos="10500"/>
      </w:tabs>
      <w:ind w:left="3240"/>
    </w:pPr>
  </w:style>
  <w:style w:type="paragraph" w:customStyle="1" w:styleId="Titel1LTGliederung6">
    <w:name w:val="Titel1~LT~Gliederung 6"/>
    <w:basedOn w:val="Titel1LTGliederung5"/>
  </w:style>
  <w:style w:type="paragraph" w:customStyle="1" w:styleId="Titel1LTGliederung7">
    <w:name w:val="Titel1~LT~Gliederung 7"/>
    <w:basedOn w:val="Titel1LTGliederung6"/>
  </w:style>
  <w:style w:type="paragraph" w:customStyle="1" w:styleId="Titel1LTGliederung8">
    <w:name w:val="Titel1~LT~Gliederung 8"/>
    <w:basedOn w:val="Titel1LTGliederung7"/>
  </w:style>
  <w:style w:type="paragraph" w:customStyle="1" w:styleId="Titel1LTGliederung9">
    <w:name w:val="Titel1~LT~Gliederung 9"/>
    <w:basedOn w:val="Titel1LTGliederung8"/>
  </w:style>
  <w:style w:type="paragraph" w:customStyle="1" w:styleId="Titel1LTTitel">
    <w:name w:val="Titel1~LT~Titel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Microsoft YaHei" w:eastAsia="Microsoft YaHei" w:hAnsi="Microsoft YaHei" w:cs="Microsoft YaHei"/>
      <w:color w:val="FFFFFF"/>
      <w:kern w:val="1"/>
      <w:sz w:val="48"/>
      <w:szCs w:val="48"/>
      <w:lang w:eastAsia="zh-CN" w:bidi="hi-IN"/>
    </w:rPr>
  </w:style>
  <w:style w:type="paragraph" w:customStyle="1" w:styleId="Titel1LTUntertitel">
    <w:name w:val="Titel1~LT~Untertitel"/>
    <w:pPr>
      <w:widowControl w:val="0"/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uppressAutoHyphens/>
      <w:autoSpaceDE w:val="0"/>
      <w:spacing w:before="100"/>
      <w:ind w:left="540" w:hanging="540"/>
      <w:jc w:val="center"/>
    </w:pPr>
    <w:rPr>
      <w:rFonts w:ascii="Microsoft YaHei" w:eastAsia="Microsoft YaHei" w:hAnsi="Microsoft YaHei" w:cs="Microsoft YaHei"/>
      <w:color w:val="000000"/>
      <w:kern w:val="1"/>
      <w:sz w:val="40"/>
      <w:szCs w:val="40"/>
      <w:lang w:eastAsia="zh-CN" w:bidi="hi-IN"/>
    </w:rPr>
  </w:style>
  <w:style w:type="paragraph" w:customStyle="1" w:styleId="Titel1LTNotizen">
    <w:name w:val="Titel1~LT~Notizen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Mangal" w:eastAsia="Mangal" w:hAnsi="Mangal" w:cs="Mangal"/>
      <w:color w:val="000000"/>
      <w:kern w:val="1"/>
      <w:sz w:val="24"/>
      <w:szCs w:val="24"/>
      <w:lang w:eastAsia="zh-CN" w:bidi="hi-IN"/>
    </w:rPr>
  </w:style>
  <w:style w:type="paragraph" w:customStyle="1" w:styleId="Titel1LTHintergrundobjekte">
    <w:name w:val="Titel1~LT~Hintergrundobjekte"/>
    <w:pPr>
      <w:widowControl w:val="0"/>
      <w:suppressAutoHyphens/>
      <w:autoSpaceDE w:val="0"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Titel1LTHintergrund">
    <w:name w:val="Titel1~LT~Hintergrund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zh-CN" w:bidi="hi-IN"/>
    </w:rPr>
  </w:style>
  <w:style w:type="paragraph" w:customStyle="1" w:styleId="WW-Titel1">
    <w:name w:val="WW-Titel1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Microsoft YaHei" w:eastAsia="Microsoft YaHei" w:hAnsi="Microsoft YaHei" w:cs="Microsoft YaHei"/>
      <w:color w:val="FFFFFF"/>
      <w:sz w:val="48"/>
      <w:szCs w:val="48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82922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5412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5118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51837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Systematischer Aufbau einer Recherche in Datenbanken und Internetquellen – Fachbereich Physik / Astronomie</vt:lpstr>
    </vt:vector>
  </TitlesOfParts>
  <Company>Uni HD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Systematischer Aufbau einer Recherche in Datenbanken und Internetquellen – Fachbereich Physik / Astronomie</dc:title>
  <dc:creator>Jochen Apel</dc:creator>
  <cp:lastModifiedBy>Jochen Apel</cp:lastModifiedBy>
  <cp:revision>4</cp:revision>
  <cp:lastPrinted>2013-10-17T07:34:00Z</cp:lastPrinted>
  <dcterms:created xsi:type="dcterms:W3CDTF">2014-11-17T09:41:00Z</dcterms:created>
  <dcterms:modified xsi:type="dcterms:W3CDTF">2015-08-06T11:55:00Z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Citation Style_1">
    <vt:lpwstr>http://www.zotero.org/styles/apa</vt:lpwstr>
  </property>
  <property fmtid="{D5CDD505-2E9C-101B-9397-08002B2CF9AE}" pid="3" name="Mendeley Document_1">
    <vt:lpwstr>True</vt:lpwstr>
  </property>
  <property fmtid="{D5CDD505-2E9C-101B-9397-08002B2CF9AE}" pid="4" name="Mendeley Recent Style Id 0_1">
    <vt:lpwstr>http://www.zotero.org/styles/ama</vt:lpwstr>
  </property>
  <property fmtid="{D5CDD505-2E9C-101B-9397-08002B2CF9AE}" pid="5" name="Mendeley Recent Style Id 1_1">
    <vt:lpwstr>http://www.zotero.org/styles/apsa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Id 3_1">
    <vt:lpwstr>http://www.zotero.org/styles/asa</vt:lpwstr>
  </property>
  <property fmtid="{D5CDD505-2E9C-101B-9397-08002B2CF9AE}" pid="8" name="Mendeley Recent Style Id 4_1">
    <vt:lpwstr>http://www.zotero.org/styles/chicago-author-date</vt:lpwstr>
  </property>
  <property fmtid="{D5CDD505-2E9C-101B-9397-08002B2CF9AE}" pid="9" name="Mendeley Recent Style Id 5_1">
    <vt:lpwstr>http://www.zotero.org/styles/chicago-fullnote-bibliography</vt:lpwstr>
  </property>
  <property fmtid="{D5CDD505-2E9C-101B-9397-08002B2CF9AE}" pid="10" name="Mendeley Recent Style Id 6_1">
    <vt:lpwstr>http://www.zotero.org/styles/chicago-note-bibliography</vt:lpwstr>
  </property>
  <property fmtid="{D5CDD505-2E9C-101B-9397-08002B2CF9AE}" pid="11" name="Mendeley Recent Style Id 7_1">
    <vt:lpwstr>http://www.zotero.org/styles/harvard1</vt:lpwstr>
  </property>
  <property fmtid="{D5CDD505-2E9C-101B-9397-08002B2CF9AE}" pid="12" name="Mendeley Recent Style Id 8_1">
    <vt:lpwstr>http://www.zotero.org/styles/journal-of-applied-physics</vt:lpwstr>
  </property>
  <property fmtid="{D5CDD505-2E9C-101B-9397-08002B2CF9AE}" pid="13" name="Mendeley Recent Style Id 9_1">
    <vt:lpwstr>http://www.zotero.org/styles/mhra</vt:lpwstr>
  </property>
  <property fmtid="{D5CDD505-2E9C-101B-9397-08002B2CF9AE}" pid="14" name="Mendeley Recent Style Name 0_1">
    <vt:lpwstr>American Medical Association</vt:lpwstr>
  </property>
  <property fmtid="{D5CDD505-2E9C-101B-9397-08002B2CF9AE}" pid="15" name="Mendeley Recent Style Name 1_1">
    <vt:lpwstr>American Political Science Association</vt:lpwstr>
  </property>
  <property fmtid="{D5CDD505-2E9C-101B-9397-08002B2CF9AE}" pid="16" name="Mendeley Recent Style Name 2_1">
    <vt:lpwstr>American Psychological Association 6th Edition</vt:lpwstr>
  </property>
  <property fmtid="{D5CDD505-2E9C-101B-9397-08002B2CF9AE}" pid="17" name="Mendeley Recent Style Name 3_1">
    <vt:lpwstr>American Sociological Association</vt:lpwstr>
  </property>
  <property fmtid="{D5CDD505-2E9C-101B-9397-08002B2CF9AE}" pid="18" name="Mendeley Recent Style Name 4_1">
    <vt:lpwstr>Chicago Manual of Style (Author-Date format)</vt:lpwstr>
  </property>
  <property fmtid="{D5CDD505-2E9C-101B-9397-08002B2CF9AE}" pid="19" name="Mendeley Recent Style Name 5_1">
    <vt:lpwstr>Chicago Manual of Style (Full Note with Bibliography)</vt:lpwstr>
  </property>
  <property fmtid="{D5CDD505-2E9C-101B-9397-08002B2CF9AE}" pid="20" name="Mendeley Recent Style Name 6_1">
    <vt:lpwstr>Chicago Manual of Style (Note with Bibliography)</vt:lpwstr>
  </property>
  <property fmtid="{D5CDD505-2E9C-101B-9397-08002B2CF9AE}" pid="21" name="Mendeley Recent Style Name 7_1">
    <vt:lpwstr>Harvard Reference format 1 (Author-Date)</vt:lpwstr>
  </property>
  <property fmtid="{D5CDD505-2E9C-101B-9397-08002B2CF9AE}" pid="22" name="Mendeley Recent Style Name 8_1">
    <vt:lpwstr>Journal of Applied Physics</vt:lpwstr>
  </property>
  <property fmtid="{D5CDD505-2E9C-101B-9397-08002B2CF9AE}" pid="23" name="Mendeley Recent Style Name 9_1">
    <vt:lpwstr>Modern Humanities Research Association (Note with Bibliography)</vt:lpwstr>
  </property>
  <property fmtid="{D5CDD505-2E9C-101B-9397-08002B2CF9AE}" pid="24" name="Mendeley User Name_1">
    <vt:lpwstr>jochen-apel@web.de@www.mendeley.com</vt:lpwstr>
  </property>
</Properties>
</file>